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435249B1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</w:t>
      </w:r>
      <w:r w:rsidR="00171213">
        <w:rPr>
          <w:rFonts w:ascii="Arial" w:hAnsi="Arial" w:cs="Arial"/>
          <w:b/>
          <w:bCs/>
          <w:color w:val="auto"/>
        </w:rPr>
        <w:t>V</w:t>
      </w: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083400E1" w14:textId="07BE597C" w:rsidR="00914BB0" w:rsidRDefault="00914BB0" w:rsidP="00914BB0">
      <w:pPr>
        <w:pStyle w:val="Nivel2"/>
        <w:numPr>
          <w:ilvl w:val="0"/>
          <w:numId w:val="0"/>
        </w:numPr>
        <w:rPr>
          <w:i/>
          <w:color w:val="FF0000"/>
        </w:rPr>
      </w:pPr>
      <w:permStart w:id="137516144" w:edGrp="everyone"/>
    </w:p>
    <w:tbl>
      <w:tblPr>
        <w:tblW w:w="10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723"/>
        <w:gridCol w:w="4411"/>
        <w:gridCol w:w="1547"/>
        <w:gridCol w:w="736"/>
        <w:gridCol w:w="968"/>
        <w:gridCol w:w="1124"/>
      </w:tblGrid>
      <w:tr w:rsidR="009120D6" w:rsidRPr="003971FB" w14:paraId="01392254" w14:textId="77777777" w:rsidTr="009120D6">
        <w:trPr>
          <w:trHeight w:val="327"/>
          <w:jc w:val="center"/>
        </w:trPr>
        <w:tc>
          <w:tcPr>
            <w:tcW w:w="723" w:type="dxa"/>
            <w:vAlign w:val="center"/>
          </w:tcPr>
          <w:p w14:paraId="06407177" w14:textId="7C48C5BB" w:rsidR="009120D6" w:rsidRPr="009D793C" w:rsidRDefault="009120D6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72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F2AB4A" w14:textId="542E109E" w:rsidR="009120D6" w:rsidRPr="009D793C" w:rsidRDefault="009120D6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A21736" w14:textId="77777777" w:rsidR="009120D6" w:rsidRPr="009D793C" w:rsidRDefault="009120D6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5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6170F3" w14:textId="77CFE7FA" w:rsidR="009120D6" w:rsidRPr="009D793C" w:rsidRDefault="009120D6" w:rsidP="005A5AB7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73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D36D759" w14:textId="77777777" w:rsidR="009120D6" w:rsidRPr="009D793C" w:rsidRDefault="009120D6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QTDD</w:t>
            </w:r>
          </w:p>
        </w:tc>
        <w:tc>
          <w:tcPr>
            <w:tcW w:w="968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F0263B" w14:textId="77777777" w:rsidR="009120D6" w:rsidRPr="009D793C" w:rsidRDefault="009120D6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VALOR UNIT.</w:t>
            </w:r>
          </w:p>
        </w:tc>
        <w:tc>
          <w:tcPr>
            <w:tcW w:w="1124" w:type="dxa"/>
            <w:vAlign w:val="center"/>
          </w:tcPr>
          <w:p w14:paraId="26F7886A" w14:textId="77777777" w:rsidR="009120D6" w:rsidRPr="009D793C" w:rsidRDefault="009120D6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9120D6" w:rsidRPr="003971FB" w14:paraId="0474C468" w14:textId="77777777" w:rsidTr="009120D6">
        <w:trPr>
          <w:trHeight w:val="327"/>
          <w:jc w:val="center"/>
        </w:trPr>
        <w:tc>
          <w:tcPr>
            <w:tcW w:w="723" w:type="dxa"/>
            <w:vMerge w:val="restart"/>
            <w:vAlign w:val="center"/>
          </w:tcPr>
          <w:p w14:paraId="4A88DA80" w14:textId="421DDAD4" w:rsidR="009120D6" w:rsidRPr="009D793C" w:rsidRDefault="009120D6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81A0B5" w14:textId="714DA391" w:rsidR="009120D6" w:rsidRPr="009D793C" w:rsidRDefault="009120D6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45CD382" w14:textId="5F7B4971" w:rsidR="009120D6" w:rsidRPr="009D793C" w:rsidRDefault="009120D6" w:rsidP="0049661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pt-BR"/>
              </w:rPr>
            </w:pPr>
            <w:r w:rsidRPr="009D793C">
              <w:rPr>
                <w:rFonts w:ascii="Arial" w:hAnsi="Arial" w:cs="Arial"/>
                <w:color w:val="auto"/>
                <w:sz w:val="20"/>
                <w:szCs w:val="20"/>
                <w:lang w:eastAsia="pt-BR"/>
              </w:rPr>
              <w:t>PÁ CARREGADEIRA/RETROESCAVADEIRA</w:t>
            </w:r>
          </w:p>
          <w:p w14:paraId="7BFD4F94" w14:textId="57AC2F9B" w:rsidR="009120D6" w:rsidRPr="009D793C" w:rsidRDefault="009120D6" w:rsidP="0049661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93C">
              <w:rPr>
                <w:rFonts w:ascii="Arial" w:hAnsi="Arial" w:cs="Arial"/>
                <w:color w:val="auto"/>
                <w:sz w:val="20"/>
                <w:szCs w:val="20"/>
                <w:lang w:eastAsia="pt-BR"/>
              </w:rPr>
              <w:t>COM OPERADOR</w:t>
            </w:r>
          </w:p>
        </w:tc>
        <w:tc>
          <w:tcPr>
            <w:tcW w:w="15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FE2D714" w14:textId="6FE01343" w:rsidR="009120D6" w:rsidRPr="009D793C" w:rsidRDefault="009120D6" w:rsidP="0049661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93C">
              <w:rPr>
                <w:rFonts w:ascii="Arial" w:hAnsi="Arial" w:cs="Arial"/>
                <w:sz w:val="20"/>
                <w:szCs w:val="20"/>
              </w:rPr>
              <w:t>HORA TRABALHADA</w:t>
            </w:r>
          </w:p>
        </w:tc>
        <w:tc>
          <w:tcPr>
            <w:tcW w:w="73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61ECE8" w14:textId="4CB93849" w:rsidR="009120D6" w:rsidRPr="009D793C" w:rsidRDefault="009120D6" w:rsidP="0049661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93C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968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CA8DE5" w14:textId="77777777" w:rsidR="009120D6" w:rsidRPr="009D793C" w:rsidRDefault="009120D6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14:paraId="1CB26FB9" w14:textId="77777777" w:rsidR="009120D6" w:rsidRPr="009D793C" w:rsidRDefault="009120D6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120D6" w:rsidRPr="00706FA5" w14:paraId="1103EE01" w14:textId="77777777" w:rsidTr="009120D6">
        <w:trPr>
          <w:trHeight w:val="327"/>
          <w:jc w:val="center"/>
        </w:trPr>
        <w:tc>
          <w:tcPr>
            <w:tcW w:w="723" w:type="dxa"/>
            <w:vMerge/>
          </w:tcPr>
          <w:p w14:paraId="6BFE6584" w14:textId="77777777" w:rsidR="009120D6" w:rsidRPr="009D793C" w:rsidRDefault="009120D6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E84F64" w14:textId="7F333ED5" w:rsidR="009120D6" w:rsidRPr="009D793C" w:rsidRDefault="009120D6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793C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0879E61" w14:textId="4206A0F9" w:rsidR="009120D6" w:rsidRPr="009D793C" w:rsidRDefault="009120D6" w:rsidP="0049661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pt-BR"/>
              </w:rPr>
            </w:pPr>
            <w:r w:rsidRPr="009D793C">
              <w:rPr>
                <w:rFonts w:ascii="Arial" w:hAnsi="Arial" w:cs="Arial"/>
                <w:color w:val="auto"/>
                <w:sz w:val="20"/>
                <w:szCs w:val="20"/>
                <w:lang w:eastAsia="pt-BR"/>
              </w:rPr>
              <w:t>CAMINHÃO 6 M³ PARA RETIRADA DE</w:t>
            </w:r>
          </w:p>
          <w:p w14:paraId="13B935D2" w14:textId="0AD84C2A" w:rsidR="009120D6" w:rsidRPr="009D793C" w:rsidRDefault="009120D6" w:rsidP="0049661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93C">
              <w:rPr>
                <w:rFonts w:ascii="Arial" w:hAnsi="Arial" w:cs="Arial"/>
                <w:color w:val="auto"/>
                <w:sz w:val="20"/>
                <w:szCs w:val="20"/>
                <w:lang w:eastAsia="pt-BR"/>
              </w:rPr>
              <w:t>ENTULHO E VEGETAÇÃO</w:t>
            </w:r>
          </w:p>
        </w:tc>
        <w:tc>
          <w:tcPr>
            <w:tcW w:w="1547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AFE3A11" w14:textId="34850752" w:rsidR="009120D6" w:rsidRPr="009D793C" w:rsidRDefault="009120D6" w:rsidP="0049661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93C">
              <w:rPr>
                <w:rFonts w:ascii="Arial" w:hAnsi="Arial" w:cs="Arial"/>
                <w:sz w:val="20"/>
                <w:szCs w:val="20"/>
              </w:rPr>
              <w:t>VIAGEM</w:t>
            </w:r>
          </w:p>
        </w:tc>
        <w:tc>
          <w:tcPr>
            <w:tcW w:w="736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0675EB" w14:textId="5689D107" w:rsidR="009120D6" w:rsidRPr="009D793C" w:rsidRDefault="009120D6" w:rsidP="0049661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793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968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0E686C0" w14:textId="77777777" w:rsidR="009120D6" w:rsidRPr="009D793C" w:rsidRDefault="009120D6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14:paraId="76CC2713" w14:textId="77777777" w:rsidR="009120D6" w:rsidRPr="009D793C" w:rsidRDefault="009120D6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91A17A4" w14:textId="77777777" w:rsidR="00496613" w:rsidRDefault="00496613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ermEnd w:id="137516144"/>
    <w:p w14:paraId="576690B1" w14:textId="4FCBD0E7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597C0797" w:rsidR="00403BFD" w:rsidRPr="00BB7A7C" w:rsidRDefault="00914BB0" w:rsidP="00914BB0">
      <w:pPr>
        <w:tabs>
          <w:tab w:val="left" w:pos="717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166D24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</w:t>
      </w:r>
      <w:r w:rsidRPr="009D793C">
        <w:rPr>
          <w:rFonts w:ascii="Arial" w:hAnsi="Arial" w:cs="Arial"/>
          <w:sz w:val="20"/>
          <w:szCs w:val="20"/>
        </w:rPr>
        <w:t>ADOS DA PROPONENTE:</w:t>
      </w:r>
    </w:p>
    <w:p w14:paraId="2D65CC4E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RAZÃO SOCIAL:...................................</w:t>
      </w:r>
    </w:p>
    <w:p w14:paraId="355B9817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15E67656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ENDEREÇO COMPLETO:..................</w:t>
      </w:r>
    </w:p>
    <w:p w14:paraId="45567BC3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TELEFONE:........................................</w:t>
      </w:r>
    </w:p>
    <w:p w14:paraId="21D6BC5C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604EB11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45BAB641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E-MAIL:..........................................................................................</w:t>
      </w:r>
    </w:p>
    <w:p w14:paraId="26EEB59B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9D793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9D793C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 xml:space="preserve">CONDIÇÕES DE PAGAMENTO: À VISTA, EM 30 DIAS CONTADOS DO RECEBIMENTO DEFINITIVO, EXCLUSIVAMENTE MEDIANTE DEPÓSITO EM CONTA CORRENTE DO </w:t>
      </w:r>
      <w:r w:rsidRPr="009D793C">
        <w:rPr>
          <w:rFonts w:ascii="Arial" w:hAnsi="Arial" w:cs="Arial"/>
          <w:b/>
          <w:bCs/>
          <w:sz w:val="20"/>
          <w:szCs w:val="20"/>
        </w:rPr>
        <w:t>BANCO DO BRASIL S/A</w:t>
      </w:r>
      <w:r w:rsidRPr="009D793C">
        <w:rPr>
          <w:rFonts w:ascii="Arial" w:hAnsi="Arial" w:cs="Arial"/>
          <w:sz w:val="20"/>
          <w:szCs w:val="20"/>
        </w:rPr>
        <w:t xml:space="preserve">: </w:t>
      </w:r>
      <w:r w:rsidRPr="009D793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Pr="009D793C" w:rsidRDefault="00403BFD" w:rsidP="00403BFD">
      <w:pPr>
        <w:spacing w:line="360" w:lineRule="auto"/>
        <w:rPr>
          <w:rFonts w:ascii="Arial" w:hAnsi="Arial" w:cs="Arial"/>
          <w:sz w:val="20"/>
          <w:szCs w:val="20"/>
        </w:rPr>
      </w:pPr>
      <w:r w:rsidRPr="009D793C">
        <w:rPr>
          <w:rFonts w:ascii="Arial" w:eastAsia="Arial" w:hAnsi="Arial" w:cs="Arial"/>
          <w:sz w:val="20"/>
          <w:szCs w:val="20"/>
        </w:rPr>
        <w:t xml:space="preserve"> </w:t>
      </w:r>
      <w:r w:rsidRPr="009D793C">
        <w:rPr>
          <w:rFonts w:ascii="Arial" w:hAnsi="Arial" w:cs="Arial"/>
          <w:sz w:val="20"/>
          <w:szCs w:val="20"/>
        </w:rPr>
        <w:tab/>
      </w:r>
      <w:r w:rsidRPr="009D793C">
        <w:rPr>
          <w:rFonts w:ascii="Arial" w:hAnsi="Arial" w:cs="Arial"/>
          <w:sz w:val="20"/>
          <w:szCs w:val="20"/>
        </w:rPr>
        <w:tab/>
      </w:r>
    </w:p>
    <w:p w14:paraId="74E618B1" w14:textId="417ED6F5" w:rsidR="00685577" w:rsidRPr="009D793C" w:rsidRDefault="00685577" w:rsidP="00403BFD">
      <w:pPr>
        <w:spacing w:line="360" w:lineRule="auto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Declaro que tomei conhecimento do cronograma de entrega e demais especificações exigidas no Termo de Referência e que os materiais ofertados atendem plenamente ao solicitado.</w:t>
      </w:r>
      <w:r w:rsidR="00403BFD" w:rsidRPr="009D793C">
        <w:rPr>
          <w:rFonts w:ascii="Arial" w:hAnsi="Arial" w:cs="Arial"/>
          <w:sz w:val="20"/>
          <w:szCs w:val="20"/>
        </w:rPr>
        <w:tab/>
      </w:r>
    </w:p>
    <w:p w14:paraId="2D39AF21" w14:textId="77777777" w:rsidR="00C3677A" w:rsidRPr="009D793C" w:rsidRDefault="00685577" w:rsidP="00403BFD">
      <w:pPr>
        <w:spacing w:line="360" w:lineRule="auto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 xml:space="preserve">                                 </w:t>
      </w:r>
    </w:p>
    <w:p w14:paraId="1BCE0746" w14:textId="67087932" w:rsidR="00403BFD" w:rsidRPr="009D793C" w:rsidRDefault="00403BFD" w:rsidP="009D793C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Data</w:t>
      </w:r>
    </w:p>
    <w:p w14:paraId="0F3FA736" w14:textId="4B1E5EC3" w:rsidR="00403BFD" w:rsidRPr="009D793C" w:rsidRDefault="00403BFD" w:rsidP="009D793C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________________________________</w:t>
      </w:r>
    </w:p>
    <w:p w14:paraId="2C5CFE4B" w14:textId="67263262" w:rsidR="007B026E" w:rsidRPr="009D793C" w:rsidRDefault="00403BFD" w:rsidP="009D793C">
      <w:pPr>
        <w:spacing w:line="360" w:lineRule="auto"/>
        <w:jc w:val="center"/>
        <w:rPr>
          <w:color w:val="auto"/>
          <w:sz w:val="20"/>
          <w:szCs w:val="20"/>
        </w:rPr>
      </w:pPr>
      <w:r w:rsidRPr="009D793C">
        <w:rPr>
          <w:rFonts w:ascii="Arial" w:hAnsi="Arial" w:cs="Arial"/>
          <w:sz w:val="20"/>
          <w:szCs w:val="20"/>
        </w:rPr>
        <w:t>Empresa/assinatura</w:t>
      </w:r>
    </w:p>
    <w:sectPr w:rsidR="007B026E" w:rsidRPr="009D793C" w:rsidSect="003971FB">
      <w:headerReference w:type="default" r:id="rId7"/>
      <w:footerReference w:type="default" r:id="rId8"/>
      <w:pgSz w:w="12240" w:h="15840"/>
      <w:pgMar w:top="1135" w:right="758" w:bottom="426" w:left="1276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0713B" w14:textId="77777777" w:rsidR="00322EE2" w:rsidRDefault="00322EE2">
      <w:r>
        <w:separator/>
      </w:r>
    </w:p>
  </w:endnote>
  <w:endnote w:type="continuationSeparator" w:id="0">
    <w:p w14:paraId="26567221" w14:textId="77777777" w:rsidR="00322EE2" w:rsidRDefault="0032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  <w:sig w:usb0="00000087" w:usb1="00000000" w:usb2="00000000" w:usb3="00000000" w:csb0="0000001B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0FD03" w14:textId="77777777" w:rsidR="00322EE2" w:rsidRDefault="00322EE2">
      <w:r>
        <w:separator/>
      </w:r>
    </w:p>
  </w:footnote>
  <w:footnote w:type="continuationSeparator" w:id="0">
    <w:p w14:paraId="64C92F38" w14:textId="77777777" w:rsidR="00322EE2" w:rsidRDefault="00322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1165D4C8" w:rsidR="00A758FE" w:rsidRPr="00B21BE5" w:rsidRDefault="00000000" w:rsidP="00B21BE5">
    <w:pPr>
      <w:pStyle w:val="Cabealho"/>
      <w:jc w:val="center"/>
      <w:rPr>
        <w:rFonts w:ascii="Arial" w:eastAsia="Swis721 BT" w:hAnsi="Arial" w:cs="Arial"/>
        <w:b/>
        <w:color w:val="FF0000"/>
      </w:rPr>
    </w:pPr>
    <w:r>
      <w:rPr>
        <w:rFonts w:ascii="Arial" w:hAnsi="Arial" w:cs="Arial"/>
      </w:rP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 w:rsidRPr="00B21BE5">
      <w:rPr>
        <w:rFonts w:ascii="Arial" w:eastAsia="Swis721 BT" w:hAnsi="Arial" w:cs="Arial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52E2A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1029E4"/>
    <w:rsid w:val="00106E46"/>
    <w:rsid w:val="00111925"/>
    <w:rsid w:val="00116042"/>
    <w:rsid w:val="001303A1"/>
    <w:rsid w:val="00134D50"/>
    <w:rsid w:val="00137A8D"/>
    <w:rsid w:val="00146163"/>
    <w:rsid w:val="001651B9"/>
    <w:rsid w:val="001656C5"/>
    <w:rsid w:val="00171213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156E1"/>
    <w:rsid w:val="0022192B"/>
    <w:rsid w:val="0022692E"/>
    <w:rsid w:val="002330FC"/>
    <w:rsid w:val="00241DDF"/>
    <w:rsid w:val="002436E6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381F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2EE2"/>
    <w:rsid w:val="00324268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1046"/>
    <w:rsid w:val="0039434A"/>
    <w:rsid w:val="00394F98"/>
    <w:rsid w:val="00396C38"/>
    <w:rsid w:val="003971FB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96613"/>
    <w:rsid w:val="004A08CB"/>
    <w:rsid w:val="004B3478"/>
    <w:rsid w:val="004C06D8"/>
    <w:rsid w:val="004C1F6C"/>
    <w:rsid w:val="004C29F7"/>
    <w:rsid w:val="004E1B3D"/>
    <w:rsid w:val="004E2037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36AFC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5AB7"/>
    <w:rsid w:val="005A6B50"/>
    <w:rsid w:val="005A719F"/>
    <w:rsid w:val="005B6F29"/>
    <w:rsid w:val="005C36B5"/>
    <w:rsid w:val="005D1FFE"/>
    <w:rsid w:val="005D45A6"/>
    <w:rsid w:val="005D57B1"/>
    <w:rsid w:val="005D6AAA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1656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4C5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B6922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20D6"/>
    <w:rsid w:val="00914BB0"/>
    <w:rsid w:val="009169D2"/>
    <w:rsid w:val="0091792A"/>
    <w:rsid w:val="00920E1E"/>
    <w:rsid w:val="009222E5"/>
    <w:rsid w:val="00925861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74714"/>
    <w:rsid w:val="00984E56"/>
    <w:rsid w:val="00985AF4"/>
    <w:rsid w:val="00994B63"/>
    <w:rsid w:val="009951D9"/>
    <w:rsid w:val="0099678A"/>
    <w:rsid w:val="00996CDC"/>
    <w:rsid w:val="009C3EF2"/>
    <w:rsid w:val="009D59BD"/>
    <w:rsid w:val="009D793C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3432"/>
    <w:rsid w:val="00AE5F3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21BE5"/>
    <w:rsid w:val="00B30BE8"/>
    <w:rsid w:val="00B370A9"/>
    <w:rsid w:val="00B42F92"/>
    <w:rsid w:val="00B441E7"/>
    <w:rsid w:val="00B44734"/>
    <w:rsid w:val="00B52101"/>
    <w:rsid w:val="00B64A7A"/>
    <w:rsid w:val="00B706A5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320A1"/>
    <w:rsid w:val="00C3677A"/>
    <w:rsid w:val="00C37410"/>
    <w:rsid w:val="00C40E7B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AF3"/>
    <w:rsid w:val="00D658DE"/>
    <w:rsid w:val="00D65952"/>
    <w:rsid w:val="00D71172"/>
    <w:rsid w:val="00D72E53"/>
    <w:rsid w:val="00D7446F"/>
    <w:rsid w:val="00D77BC7"/>
    <w:rsid w:val="00D872D1"/>
    <w:rsid w:val="00D90F5B"/>
    <w:rsid w:val="00DA7A4A"/>
    <w:rsid w:val="00DB52DE"/>
    <w:rsid w:val="00DD176B"/>
    <w:rsid w:val="00DD4430"/>
    <w:rsid w:val="00DD45B8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42654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06983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F47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  <w:rsid w:val="00FF1CDD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235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Aline Sayuri Xavier Seribeli</cp:lastModifiedBy>
  <cp:revision>181</cp:revision>
  <cp:lastPrinted>2026-07-29T14:37:00Z</cp:lastPrinted>
  <dcterms:created xsi:type="dcterms:W3CDTF">2024-04-19T16:40:00Z</dcterms:created>
  <dcterms:modified xsi:type="dcterms:W3CDTF">2026-07-29T14:39:00Z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